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9"/>
      <w:footerReference w:type="default" r:id="rId10"/>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52B18" w14:textId="77777777" w:rsidR="00000A62" w:rsidRDefault="00000A62">
      <w:r>
        <w:separator/>
      </w:r>
    </w:p>
  </w:endnote>
  <w:endnote w:type="continuationSeparator" w:id="0">
    <w:p w14:paraId="04A10D37" w14:textId="77777777" w:rsidR="00000A62" w:rsidRDefault="00000A62">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4207A6E4" w:rsidR="00B638B5" w:rsidRPr="00DD4BCA" w:rsidRDefault="00B638B5" w:rsidP="00B638B5">
    <w:pPr>
      <w:pStyle w:val="Fuzeile"/>
      <w:tabs>
        <w:tab w:val="clear" w:pos="8504"/>
        <w:tab w:val="center" w:pos="4536"/>
        <w:tab w:val="right" w:pos="9354"/>
      </w:tabs>
      <w:jc w:val="right"/>
      <w:rPr>
        <w:rFonts w:cs="Arial"/>
        <w:noProof/>
        <w:sz w:val="18"/>
        <w:szCs w:val="18"/>
      </w:rPr>
    </w:pPr>
    <w:r w:rsidRPr="008159F5">
      <w:rPr>
        <w:rFonts w:cs="Arial"/>
        <w:sz w:val="18"/>
        <w:szCs w:val="18"/>
      </w:rPr>
      <w:t xml:space="preserve">Stand: </w:t>
    </w:r>
    <w:r w:rsidR="008159F5" w:rsidRPr="008159F5">
      <w:rPr>
        <w:rFonts w:cs="Arial"/>
        <w:sz w:val="18"/>
        <w:szCs w:val="18"/>
      </w:rPr>
      <w:t>21.04.2026</w:t>
    </w: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006915DD"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132107">
      <w:rPr>
        <w:rFonts w:cs="Arial"/>
        <w:color w:val="A6A6A6" w:themeColor="background1" w:themeShade="A6"/>
        <w:sz w:val="14"/>
        <w:szCs w:val="16"/>
      </w:rPr>
      <w:t>11</w:t>
    </w:r>
    <w:r>
      <w:rPr>
        <w:rFonts w:cs="Arial"/>
        <w:color w:val="A6A6A6" w:themeColor="background1" w:themeShade="A6"/>
        <w:sz w:val="14"/>
        <w:szCs w:val="16"/>
      </w:rPr>
      <w:t>/</w:t>
    </w:r>
    <w:r w:rsidR="00380F67">
      <w:rPr>
        <w:rFonts w:cs="Arial"/>
        <w:color w:val="A6A6A6" w:themeColor="background1" w:themeShade="A6"/>
        <w:sz w:val="14"/>
        <w:szCs w:val="16"/>
      </w:rPr>
      <w:t>2</w:t>
    </w:r>
    <w:r w:rsidR="000E4CD4">
      <w:rPr>
        <w:rFonts w:cs="Arial"/>
        <w:color w:val="A6A6A6" w:themeColor="background1" w:themeShade="A6"/>
        <w:sz w:val="14"/>
        <w:szCs w:val="16"/>
      </w:rPr>
      <w:t>3</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33536" w14:textId="77777777" w:rsidR="00000A62" w:rsidRDefault="00000A62">
      <w:r>
        <w:separator/>
      </w:r>
    </w:p>
  </w:footnote>
  <w:footnote w:type="continuationSeparator" w:id="0">
    <w:p w14:paraId="596DCEAB" w14:textId="77777777" w:rsidR="00000A62" w:rsidRDefault="00000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49D23" w14:textId="77777777" w:rsidR="008159F5" w:rsidRPr="00CE43E5" w:rsidRDefault="008159F5" w:rsidP="008159F5">
    <w:pPr>
      <w:pStyle w:val="Kopfzeile"/>
      <w:tabs>
        <w:tab w:val="clear" w:pos="9071"/>
        <w:tab w:val="right" w:pos="8646"/>
      </w:tabs>
      <w:rPr>
        <w:rFonts w:cs="Arial"/>
        <w:sz w:val="18"/>
        <w:szCs w:val="18"/>
        <w:highlight w:val="yellow"/>
      </w:rPr>
    </w:pPr>
    <w:r w:rsidRPr="00CE43E5">
      <w:rPr>
        <w:rFonts w:cs="Arial"/>
        <w:sz w:val="18"/>
        <w:szCs w:val="18"/>
      </w:rPr>
      <w:t xml:space="preserve">Auftraggeber: </w:t>
    </w:r>
    <w:r>
      <w:rPr>
        <w:rFonts w:cs="Arial"/>
        <w:sz w:val="18"/>
        <w:szCs w:val="18"/>
      </w:rPr>
      <w:t>Stadt Wolfhagen</w:t>
    </w:r>
  </w:p>
  <w:p w14:paraId="481D1005" w14:textId="77777777" w:rsidR="008159F5" w:rsidRPr="0057311A" w:rsidRDefault="008159F5" w:rsidP="008159F5">
    <w:pPr>
      <w:pStyle w:val="Kopfzeile"/>
      <w:tabs>
        <w:tab w:val="clear" w:pos="9071"/>
        <w:tab w:val="right" w:pos="8646"/>
      </w:tabs>
      <w:rPr>
        <w:rFonts w:cs="Arial"/>
        <w:sz w:val="18"/>
        <w:szCs w:val="18"/>
      </w:rPr>
    </w:pPr>
    <w:r w:rsidRPr="0057311A">
      <w:rPr>
        <w:rFonts w:cs="Arial"/>
        <w:sz w:val="18"/>
        <w:szCs w:val="18"/>
        <w:lang w:val="x-none"/>
      </w:rPr>
      <w:t xml:space="preserve">Projekt: </w:t>
    </w:r>
    <w:r w:rsidRPr="0057311A">
      <w:rPr>
        <w:rFonts w:cs="Arial"/>
        <w:sz w:val="18"/>
        <w:szCs w:val="18"/>
      </w:rPr>
      <w:t>Sanierung</w:t>
    </w:r>
    <w:r>
      <w:rPr>
        <w:rFonts w:cs="Arial"/>
        <w:sz w:val="18"/>
        <w:szCs w:val="18"/>
      </w:rPr>
      <w:t xml:space="preserve"> und Erweiterung</w:t>
    </w:r>
    <w:r w:rsidRPr="0057311A">
      <w:rPr>
        <w:rFonts w:cs="Arial"/>
        <w:sz w:val="18"/>
        <w:szCs w:val="18"/>
      </w:rPr>
      <w:t xml:space="preserve"> Erlebnisbad Wolfhagen</w:t>
    </w:r>
  </w:p>
  <w:p w14:paraId="1DFC7486" w14:textId="77777777" w:rsidR="008159F5" w:rsidRPr="00CE43E5" w:rsidRDefault="008159F5" w:rsidP="008159F5">
    <w:pPr>
      <w:pStyle w:val="Kopfzeile"/>
      <w:tabs>
        <w:tab w:val="clear" w:pos="9071"/>
        <w:tab w:val="right" w:pos="8646"/>
      </w:tabs>
      <w:rPr>
        <w:rFonts w:cs="Arial"/>
        <w:sz w:val="18"/>
        <w:szCs w:val="18"/>
      </w:rPr>
    </w:pPr>
    <w:r w:rsidRPr="0057311A">
      <w:rPr>
        <w:rFonts w:cs="Arial"/>
        <w:sz w:val="18"/>
        <w:szCs w:val="18"/>
      </w:rPr>
      <w:t>Los 1 – Objektplanung Gebäude</w:t>
    </w:r>
    <w:r>
      <w:rPr>
        <w:rFonts w:cs="Arial"/>
        <w:sz w:val="18"/>
        <w:szCs w:val="18"/>
      </w:rPr>
      <w:t xml:space="preserve"> und Innenräume</w:t>
    </w:r>
  </w:p>
  <w:p w14:paraId="4B6A16E1" w14:textId="062F4063" w:rsidR="001B3477" w:rsidRDefault="00166BBD" w:rsidP="001B3477">
    <w:pPr>
      <w:pStyle w:val="Kopfzeile"/>
      <w:rPr>
        <w:rFonts w:cs="Arial"/>
        <w:sz w:val="18"/>
        <w:szCs w:val="18"/>
      </w:rPr>
    </w:pPr>
    <w:r>
      <w:rPr>
        <w:rFonts w:cs="Arial"/>
        <w:sz w:val="18"/>
        <w:szCs w:val="18"/>
      </w:rPr>
      <w:t xml:space="preserve">Anlage </w:t>
    </w:r>
    <w:r w:rsidR="006C6C87">
      <w:rPr>
        <w:rFonts w:cs="Arial"/>
        <w:sz w:val="18"/>
        <w:szCs w:val="18"/>
      </w:rPr>
      <w:t>4</w:t>
    </w:r>
    <w:r>
      <w:rPr>
        <w:rFonts w:cs="Arial"/>
        <w:sz w:val="18"/>
        <w:szCs w:val="18"/>
      </w:rPr>
      <w:t xml:space="preserve"> – </w:t>
    </w:r>
    <w:r w:rsidR="00406E3B">
      <w:rPr>
        <w:rFonts w:cs="Arial"/>
        <w:sz w:val="18"/>
        <w:szCs w:val="18"/>
      </w:rPr>
      <w:t>Erklärung zu</w:t>
    </w:r>
    <w:r w:rsidR="00095B45">
      <w:rPr>
        <w:rFonts w:cs="Arial"/>
        <w:sz w:val="18"/>
        <w:szCs w:val="18"/>
      </w:rPr>
      <w:t xml:space="preserve"> Russland-Sanktionen</w:t>
    </w:r>
    <w:r w:rsidR="00406E3B">
      <w:rPr>
        <w:rFonts w:cs="Arial"/>
        <w:sz w:val="18"/>
        <w:szCs w:val="18"/>
      </w:rPr>
      <w:t xml:space="preserve"> </w:t>
    </w:r>
  </w:p>
  <w:p w14:paraId="4161C469" w14:textId="6F6B661F" w:rsidR="00380F67" w:rsidRPr="00380F67" w:rsidRDefault="00380F67" w:rsidP="00380F67">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QaQ+gK+AeQNGy21sBhM9EPfj5QwBOokEZSp4Pd7un/AXlm5BZw0oFheHLmYKgl1/mJfAS0yo9ABKB9JlTMJ6JA==" w:salt="aLoX4mSWWOQeBbl7ShUG2w=="/>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0A62"/>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4CD4"/>
    <w:rsid w:val="000E57B7"/>
    <w:rsid w:val="000E6E8B"/>
    <w:rsid w:val="000E7428"/>
    <w:rsid w:val="000E7D1F"/>
    <w:rsid w:val="000F119E"/>
    <w:rsid w:val="000F286F"/>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2107"/>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457A"/>
    <w:rsid w:val="00317810"/>
    <w:rsid w:val="00320780"/>
    <w:rsid w:val="0032347A"/>
    <w:rsid w:val="003254B7"/>
    <w:rsid w:val="0033233D"/>
    <w:rsid w:val="00343CEF"/>
    <w:rsid w:val="00344FCA"/>
    <w:rsid w:val="003455C1"/>
    <w:rsid w:val="003534A0"/>
    <w:rsid w:val="00354F00"/>
    <w:rsid w:val="00362D3B"/>
    <w:rsid w:val="00364438"/>
    <w:rsid w:val="00380F67"/>
    <w:rsid w:val="00382275"/>
    <w:rsid w:val="00382819"/>
    <w:rsid w:val="00384C5B"/>
    <w:rsid w:val="00385A72"/>
    <w:rsid w:val="00393FE8"/>
    <w:rsid w:val="003A589B"/>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14673"/>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7BD5"/>
    <w:rsid w:val="00815576"/>
    <w:rsid w:val="008159F5"/>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F4BCB"/>
    <w:rsid w:val="008F6B59"/>
    <w:rsid w:val="008F7469"/>
    <w:rsid w:val="009200ED"/>
    <w:rsid w:val="0093185D"/>
    <w:rsid w:val="0093408E"/>
    <w:rsid w:val="009344FE"/>
    <w:rsid w:val="009347C6"/>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760C7"/>
    <w:rsid w:val="00A9219E"/>
    <w:rsid w:val="00A92A83"/>
    <w:rsid w:val="00AA01C2"/>
    <w:rsid w:val="00AA3B10"/>
    <w:rsid w:val="00AB0B09"/>
    <w:rsid w:val="00AC20BA"/>
    <w:rsid w:val="00AC57FA"/>
    <w:rsid w:val="00AD0845"/>
    <w:rsid w:val="00AD1B95"/>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265B"/>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72097"/>
    <w:rsid w:val="00E730B0"/>
    <w:rsid w:val="00E737EE"/>
    <w:rsid w:val="00E82B7E"/>
    <w:rsid w:val="00E8738E"/>
    <w:rsid w:val="00E912C9"/>
    <w:rsid w:val="00E93156"/>
    <w:rsid w:val="00E97BB1"/>
    <w:rsid w:val="00EA1997"/>
    <w:rsid w:val="00EA7BE3"/>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999929 xmlns="http://www.datev.de/BSOffice/999929">b5403b94-d952-4b7e-bcb5-db913437dc6a</BSO999929>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customXml/itemProps2.xml><?xml version="1.0" encoding="utf-8"?>
<ds:datastoreItem xmlns:ds="http://schemas.openxmlformats.org/officeDocument/2006/customXml" ds:itemID="{3652FC9E-BB48-4842-BC1E-AEDA1CFCA004}">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
  <cp:lastModifiedBy>Vera Starr</cp:lastModifiedBy>
  <cp:revision>11</cp:revision>
  <cp:lastPrinted>2017-06-12T10:10:00Z</cp:lastPrinted>
  <dcterms:created xsi:type="dcterms:W3CDTF">2022-11-01T16:21:00Z</dcterms:created>
  <dcterms:modified xsi:type="dcterms:W3CDTF">2026-04-24T07:04:00Z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